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9B" w:rsidRPr="00DF49DA" w:rsidRDefault="002C1E9B" w:rsidP="00DF49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9DA">
        <w:rPr>
          <w:rFonts w:ascii="Times New Roman" w:hAnsi="Times New Roman" w:cs="Times New Roman"/>
          <w:b/>
          <w:sz w:val="28"/>
          <w:szCs w:val="28"/>
        </w:rPr>
        <w:t xml:space="preserve">Аннотация к ООП </w:t>
      </w:r>
      <w:r w:rsidR="00DF49DA" w:rsidRPr="00DF49DA">
        <w:rPr>
          <w:rFonts w:ascii="Times New Roman" w:hAnsi="Times New Roman" w:cs="Times New Roman"/>
          <w:b/>
          <w:sz w:val="28"/>
          <w:szCs w:val="28"/>
        </w:rPr>
        <w:t>МБ</w:t>
      </w:r>
      <w:r w:rsidRPr="00DF49DA">
        <w:rPr>
          <w:rFonts w:ascii="Times New Roman" w:hAnsi="Times New Roman" w:cs="Times New Roman"/>
          <w:b/>
          <w:sz w:val="28"/>
          <w:szCs w:val="28"/>
        </w:rPr>
        <w:t>ДОУ</w:t>
      </w:r>
      <w:r w:rsidR="00DF49DA" w:rsidRPr="00DF49DA">
        <w:rPr>
          <w:rFonts w:ascii="Times New Roman" w:hAnsi="Times New Roman" w:cs="Times New Roman"/>
          <w:b/>
          <w:sz w:val="28"/>
          <w:szCs w:val="28"/>
        </w:rPr>
        <w:t xml:space="preserve"> «Детский сад №41»</w:t>
      </w:r>
      <w:r w:rsidRPr="00DF49DA">
        <w:rPr>
          <w:rFonts w:ascii="Times New Roman" w:hAnsi="Times New Roman" w:cs="Times New Roman"/>
          <w:b/>
          <w:sz w:val="28"/>
          <w:szCs w:val="28"/>
        </w:rPr>
        <w:t>.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9DA" w:rsidRDefault="00DF49DA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Образовательная программа определяет содержание и организацию образовательной деятельности на уровне дошкольного образования. Обеспечивает развитие личности детей дошкольного возраста в различных видах общения и деятельности с учетом их возрастных, индивидуальных, психологических и физиологических особенностей и должна быть направлена на решение задач, указанных в пункте 1.6 ФГОС ДО. </w:t>
      </w:r>
    </w:p>
    <w:p w:rsidR="004655A1" w:rsidRPr="004655A1" w:rsidRDefault="004655A1" w:rsidP="004655A1">
      <w:pPr>
        <w:widowControl w:val="0"/>
        <w:tabs>
          <w:tab w:val="left" w:pos="2145"/>
        </w:tabs>
        <w:suppressAutoHyphens/>
        <w:spacing w:after="0" w:line="276" w:lineRule="auto"/>
        <w:ind w:firstLine="720"/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Calibri" w:hAnsi="Times New Roman" w:cs="Times New Roman"/>
          <w:kern w:val="1"/>
          <w:sz w:val="28"/>
          <w:szCs w:val="28"/>
          <w:lang w:eastAsia="hi-IN" w:bidi="hi-IN"/>
        </w:rPr>
        <w:t>Основная общеобразовательная программа муниципального бюджетного дошкольного образовательного учреждения «Детский сад №41 общеразвивающего вида» обеспечивает разностороннее развитие детей в возрасте от 2 до 7 лет с учетом их возрастных и индивидуальных особенностей по основным направлениям – физическому, социально-личностному, познавательно-речевому и художественно-эстетическому. Программа обеспечивает достижение воспитанниками готовности к обучению в школе.</w:t>
      </w:r>
    </w:p>
    <w:p w:rsidR="00DF49DA" w:rsidRDefault="00DF49DA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Основная общеобразовательная программа – образовательная программа дошкольного образования (ООП ДО) Муниципального бюджетного дошкольного 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«Детского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сада № </w:t>
      </w:r>
      <w:r>
        <w:rPr>
          <w:rFonts w:ascii="Times New Roman" w:hAnsi="Times New Roman" w:cs="Times New Roman"/>
          <w:sz w:val="28"/>
          <w:szCs w:val="28"/>
        </w:rPr>
        <w:t>41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 (МБДОУ) разработана в соответствии со следующими документами: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Конвенция ООН о правах ребенка,1989 г.;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Конституцией РФ от 12.12.1993 г. (с изм. и доп.);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 - Федеральным законом от 24.07.1998 г. №124-ФЗ «Об основных гарантиях прав ребенка в Российской Федерации» (с изм. и доп.);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Федеральный закон от 29.12.2012 г. № 273-ФЗ «Об образовании в Российской Федерации»;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Приказ Министерства образования и науки Российской Федерации № 1155 </w:t>
      </w:r>
      <w:proofErr w:type="gramStart"/>
      <w:r w:rsidRPr="002C1E9B">
        <w:rPr>
          <w:rFonts w:ascii="Times New Roman" w:hAnsi="Times New Roman" w:cs="Times New Roman"/>
          <w:sz w:val="28"/>
          <w:szCs w:val="28"/>
        </w:rPr>
        <w:t>от  17</w:t>
      </w:r>
      <w:proofErr w:type="gramEnd"/>
      <w:r w:rsidRPr="002C1E9B">
        <w:rPr>
          <w:rFonts w:ascii="Times New Roman" w:hAnsi="Times New Roman" w:cs="Times New Roman"/>
          <w:sz w:val="28"/>
          <w:szCs w:val="28"/>
        </w:rPr>
        <w:t xml:space="preserve"> октября 2013 года «Об утверждении федерального образовательного стандарта дошкольного образования»;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Комментарии к ФГОС ДО от 28.02.2014 г. № 08-249;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Письмо Министерства образования Российской Федерации от 02.06.1998г. № 89/34 – 16 «О реализации права дошкольных образовательных учреждений на выбор программ и педагогических технологий»; 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«Порядок организации и осуществления образовательной деятельности по основным общеобразовательным программа – образовательным программа дошкольного образования» (Утвержден приказ Министерства образования и науки РФ от 30 августа 2013 года № 1014);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lastRenderedPageBreak/>
        <w:t xml:space="preserve"> - Приказ Министерства образования и науки РФ от 14.06.2013г. № 462 «Об утверждении Порядка проведения </w:t>
      </w:r>
      <w:proofErr w:type="spellStart"/>
      <w:r w:rsidRPr="002C1E9B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2C1E9B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(зарегистрирован в Минюсте РФ 27.06.2013 г., № 28908); 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Письмо Министерства образования Российской Федерации от 14.03.2000 г. № 65/23-16 «О гигиенических требованиях к максимальной нагрузке на детей дошкольного возраста в организационных формах обучения»;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C1E9B"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 w:rsidRPr="002C1E9B">
        <w:rPr>
          <w:rFonts w:ascii="Times New Roman" w:hAnsi="Times New Roman" w:cs="Times New Roman"/>
          <w:sz w:val="28"/>
          <w:szCs w:val="28"/>
        </w:rPr>
        <w:t xml:space="preserve"> – эпидемиологические требования к устройству, содержанию и организации режима работы в дошкольных организациях - СанПиН 2.4.1. 3049-13 № 26 от 15.05.2013 г.; 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Концепция содержания непрерывного образования (дошкольное и начальное звено) утверждена ФКС по общему образованию МО РФ 17.06.2003 года;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Устав Муниципального бюджетного дошкольного образовательного учреждения </w:t>
      </w:r>
      <w:r w:rsidR="00DF49DA">
        <w:rPr>
          <w:rFonts w:ascii="Times New Roman" w:hAnsi="Times New Roman" w:cs="Times New Roman"/>
          <w:sz w:val="28"/>
          <w:szCs w:val="28"/>
        </w:rPr>
        <w:t>«Детский сад №41»</w:t>
      </w:r>
    </w:p>
    <w:p w:rsid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- 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Общеобразовательной программой дошкольного образования «От рождения до школы» под ред. Н. Е. </w:t>
      </w:r>
      <w:proofErr w:type="spellStart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Вераксы</w:t>
      </w:r>
      <w:proofErr w:type="spellEnd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, Т. С. Комаровой, М. А. Васильевой.  </w:t>
      </w:r>
    </w:p>
    <w:p w:rsidR="004655A1" w:rsidRP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- 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Региональная образовательная программа ДО </w:t>
      </w:r>
      <w:proofErr w:type="gramStart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РД  в</w:t>
      </w:r>
      <w:proofErr w:type="gramEnd"/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соответствии с ФГОС</w:t>
      </w:r>
    </w:p>
    <w:p w:rsidR="004655A1" w:rsidRPr="004655A1" w:rsidRDefault="004655A1" w:rsidP="004655A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4655A1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- Уставом МБДОУ № 41.</w:t>
      </w:r>
    </w:p>
    <w:p w:rsid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 xml:space="preserve">- 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Программой развития МБДОУ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№41</w:t>
      </w:r>
      <w:r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.</w:t>
      </w:r>
    </w:p>
    <w:p w:rsidR="004655A1" w:rsidRPr="004655A1" w:rsidRDefault="004655A1" w:rsidP="004655A1">
      <w:pPr>
        <w:tabs>
          <w:tab w:val="left" w:pos="8850"/>
        </w:tabs>
        <w:spacing w:after="0" w:line="240" w:lineRule="auto"/>
        <w:jc w:val="both"/>
        <w:rPr>
          <w:rFonts w:ascii="Times New Roman" w:eastAsia="Lucida Sans Unicode" w:hAnsi="Times New Roman" w:cs="Mangal"/>
          <w:kern w:val="1"/>
          <w:sz w:val="16"/>
          <w:szCs w:val="16"/>
          <w:lang w:eastAsia="hi-IN" w:bidi="hi-IN"/>
        </w:rPr>
      </w:pPr>
    </w:p>
    <w:p w:rsidR="004655A1" w:rsidRDefault="004655A1" w:rsidP="002C1E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C1E9B" w:rsidRPr="002C1E9B">
        <w:rPr>
          <w:rFonts w:ascii="Times New Roman" w:hAnsi="Times New Roman" w:cs="Times New Roman"/>
          <w:sz w:val="28"/>
          <w:szCs w:val="28"/>
        </w:rPr>
        <w:t xml:space="preserve">В соответствие с требованиями ФГОС ДО Программа включает в себя обязательную часть и часть, формируемую участниками образовательных отношений. </w:t>
      </w:r>
    </w:p>
    <w:p w:rsidR="004655A1" w:rsidRDefault="002C1E9B" w:rsidP="00DF49DA">
      <w:pPr>
        <w:rPr>
          <w:rFonts w:ascii="Times New Roman" w:hAnsi="Times New Roman" w:cs="Times New Roman"/>
          <w:b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Обязательная часть Программы разработана на основе </w:t>
      </w:r>
      <w:r w:rsidR="004655A1"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Общеобразовательной программой дошкольного образования «От рождения до школы» под ред. Н. Е. </w:t>
      </w:r>
      <w:proofErr w:type="spellStart"/>
      <w:r w:rsidR="004655A1"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Вераксы</w:t>
      </w:r>
      <w:proofErr w:type="spellEnd"/>
      <w:r w:rsidR="004655A1" w:rsidRPr="004655A1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, Т. С. Комаровой, М. А. Васильевой</w:t>
      </w:r>
      <w:r w:rsidR="004655A1" w:rsidRPr="00DF49D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9DA" w:rsidRPr="00DF49DA" w:rsidRDefault="002C1E9B" w:rsidP="00DF49DA">
      <w:pPr>
        <w:rPr>
          <w:rFonts w:ascii="Times New Roman" w:hAnsi="Times New Roman" w:cs="Times New Roman"/>
          <w:b/>
          <w:sz w:val="28"/>
          <w:szCs w:val="28"/>
        </w:rPr>
      </w:pPr>
      <w:r w:rsidRPr="00DF49DA">
        <w:rPr>
          <w:rFonts w:ascii="Times New Roman" w:hAnsi="Times New Roman" w:cs="Times New Roman"/>
          <w:b/>
          <w:sz w:val="28"/>
          <w:szCs w:val="28"/>
        </w:rPr>
        <w:t>Целевой раздел.</w:t>
      </w:r>
    </w:p>
    <w:p w:rsidR="00DF49DA" w:rsidRDefault="002C1E9B" w:rsidP="00DF49DA">
      <w:pPr>
        <w:rPr>
          <w:rFonts w:ascii="Times New Roman" w:hAnsi="Times New Roman" w:cs="Times New Roman"/>
          <w:sz w:val="28"/>
          <w:szCs w:val="28"/>
        </w:rPr>
      </w:pPr>
      <w:r w:rsidRPr="00DF49DA">
        <w:rPr>
          <w:rFonts w:ascii="Times New Roman" w:hAnsi="Times New Roman" w:cs="Times New Roman"/>
          <w:sz w:val="28"/>
          <w:szCs w:val="28"/>
        </w:rPr>
        <w:t xml:space="preserve"> Целевой раздел включает в себя цели, задачи и планируемые результаты освоения программы; принципы и подходы к организации образовательной деятельности с детьми; характеристики особенностей развития детей дошкольного возраста. </w:t>
      </w:r>
    </w:p>
    <w:p w:rsidR="004655A1" w:rsidRDefault="004655A1" w:rsidP="004655A1">
      <w:pPr>
        <w:widowControl w:val="0"/>
        <w:suppressAutoHyphens/>
        <w:autoSpaceDE w:val="0"/>
        <w:spacing w:after="0" w:line="240" w:lineRule="auto"/>
        <w:ind w:left="-284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Цель программы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: позитивная социализация и всестороннее развитие ребенка раннего и дошкольного возраста в адекватном его возрасте детских видах деятельности. </w:t>
      </w:r>
    </w:p>
    <w:p w:rsidR="008F4015" w:rsidRDefault="008F4015" w:rsidP="004655A1">
      <w:pPr>
        <w:widowControl w:val="0"/>
        <w:suppressAutoHyphens/>
        <w:autoSpaceDE w:val="0"/>
        <w:spacing w:after="0" w:line="240" w:lineRule="auto"/>
        <w:ind w:left="-284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</w:p>
    <w:p w:rsidR="008F4015" w:rsidRDefault="008F4015" w:rsidP="004655A1">
      <w:pPr>
        <w:widowControl w:val="0"/>
        <w:suppressAutoHyphens/>
        <w:autoSpaceDE w:val="0"/>
        <w:spacing w:after="0" w:line="240" w:lineRule="auto"/>
        <w:ind w:left="-284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</w:p>
    <w:p w:rsidR="008F4015" w:rsidRPr="004655A1" w:rsidRDefault="008F4015" w:rsidP="008F4015">
      <w:pPr>
        <w:widowControl w:val="0"/>
        <w:suppressAutoHyphens/>
        <w:autoSpaceDE w:val="0"/>
        <w:spacing w:after="0" w:line="240" w:lineRule="auto"/>
        <w:ind w:left="-284"/>
        <w:jc w:val="center"/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Задачи дошкольного образовательного учреждения (в соответствии с ФГОС):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Охрана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и укрепление физического и психического здоровья детей, в том числе их эмоционального благополучия;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равных возможностей для полноценного развития каждого 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lastRenderedPageBreak/>
        <w:t>ребёнка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преемственности целей, задач и содержания образования, реализуемых в рамках образовательных программ различных уровней (далее – преемственность основных образовательных программ дошкольного и начального общего образования);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Создание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ребёнка как субъекта отношений с самим собой, другими детьми, взрослыми и миром;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Объединение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обучения и воспитания в целостный образовательный процесс на основе духовно-нравственных и социокультурных ценностей и принятых в обществе правил, и норм поведения в интересах человека, семьи, общества;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Формирование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ребёнка, формирование предпосылок учебной деятельности;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</w:t>
      </w: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вариативности и разнообразия содержания Программы организационных форм дошкольного образования, возможности формирования Программ различной направленности с учётом образовательных потребностей, способностей и состояния здоровья детей;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</w:t>
      </w: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 xml:space="preserve">Формирование 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социокультурной среды, соответствующей возрастным, индивидуальным, психологическим и физиологическим особенностям детей;</w:t>
      </w:r>
    </w:p>
    <w:p w:rsidR="004655A1" w:rsidRPr="004655A1" w:rsidRDefault="004655A1" w:rsidP="004655A1">
      <w:pPr>
        <w:widowControl w:val="0"/>
        <w:numPr>
          <w:ilvl w:val="0"/>
          <w:numId w:val="4"/>
        </w:numPr>
        <w:suppressAutoHyphens/>
        <w:autoSpaceDE w:val="0"/>
        <w:spacing w:after="0" w:line="240" w:lineRule="auto"/>
        <w:ind w:left="-284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</w:t>
      </w:r>
      <w:r w:rsidRPr="004655A1">
        <w:rPr>
          <w:rFonts w:ascii="Times New Roman" w:eastAsia="Lucida Sans Unicode" w:hAnsi="Times New Roman" w:cs="Mangal"/>
          <w:b/>
          <w:bCs/>
          <w:kern w:val="1"/>
          <w:sz w:val="28"/>
          <w:szCs w:val="28"/>
          <w:lang w:eastAsia="hi-IN" w:bidi="hi-IN"/>
        </w:rPr>
        <w:t>Обеспечение</w:t>
      </w:r>
      <w:r w:rsidRPr="004655A1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психолого-педагогической поддержки семьи и повышение компетентности родителей (законных представителей) в вопросах развития и образования, охраны и укрепления здоровья детей.</w:t>
      </w:r>
    </w:p>
    <w:p w:rsidR="00120C13" w:rsidRPr="00120C13" w:rsidRDefault="00120C13" w:rsidP="002C1E9B">
      <w:pPr>
        <w:rPr>
          <w:rFonts w:ascii="Times New Roman" w:hAnsi="Times New Roman" w:cs="Times New Roman"/>
          <w:b/>
          <w:sz w:val="16"/>
          <w:szCs w:val="16"/>
        </w:rPr>
      </w:pP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DF49DA">
        <w:rPr>
          <w:rFonts w:ascii="Times New Roman" w:hAnsi="Times New Roman" w:cs="Times New Roman"/>
          <w:b/>
          <w:sz w:val="28"/>
          <w:szCs w:val="28"/>
        </w:rPr>
        <w:t xml:space="preserve"> Содержательный раздел</w:t>
      </w:r>
      <w:r w:rsidRPr="002C1E9B">
        <w:rPr>
          <w:rFonts w:ascii="Times New Roman" w:hAnsi="Times New Roman" w:cs="Times New Roman"/>
          <w:sz w:val="28"/>
          <w:szCs w:val="28"/>
        </w:rPr>
        <w:t xml:space="preserve"> представлен содержанием образования по пяти направлениям развития ребенка (образовательным областям), обозначенным в ФГОС ДО: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социально-коммуникативное развитие;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познавательное развитие; 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- речевое развитие;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художественно-эстетическое развитие; </w:t>
      </w:r>
    </w:p>
    <w:p w:rsidR="00120C13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- физическое развитие.     </w:t>
      </w:r>
    </w:p>
    <w:p w:rsidR="00120C13" w:rsidRPr="008F4015" w:rsidRDefault="002C1E9B" w:rsidP="008F4015">
      <w:pPr>
        <w:autoSpaceDE w:val="0"/>
        <w:spacing w:after="120"/>
        <w:ind w:left="-567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8F40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8F4015" w:rsidRPr="008F4015">
        <w:rPr>
          <w:rFonts w:ascii="Times New Roman" w:hAnsi="Times New Roman" w:cs="Times New Roman"/>
          <w:b/>
          <w:sz w:val="28"/>
          <w:szCs w:val="28"/>
        </w:rPr>
        <w:t xml:space="preserve">В Программе освещены </w:t>
      </w:r>
      <w:r w:rsidRPr="008F401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4015"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о</w:t>
      </w:r>
      <w:r w:rsidR="00120C13"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сновные задачи </w:t>
      </w:r>
      <w:r w:rsid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всех </w:t>
      </w:r>
      <w:r w:rsidR="00120C13"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образовательных областей: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Социально – коммуникативное развитие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Присвоение норм и ценностей, принятых в обществе, включая моральные и нравственные ценности.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общения и взаимодействия ребёнка со взрослыми и сверстниками.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Становление самостоятельности, целенаправленности и само регуляции собственных действий.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lastRenderedPageBreak/>
        <w:t>Развитие социального и эмоционального интеллекта, эмоциональной отзывчивости, сопереживания.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готовности к совместной деятельности.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уважительного отношения и чувства принадлежности к своей семье и сообществу детей и взрослых в организации.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позитивных установок к различным видам труда и творчества.</w:t>
      </w:r>
    </w:p>
    <w:p w:rsidR="00120C13" w:rsidRPr="00120C13" w:rsidRDefault="00120C13" w:rsidP="00120C13">
      <w:pPr>
        <w:widowControl w:val="0"/>
        <w:numPr>
          <w:ilvl w:val="0"/>
          <w:numId w:val="9"/>
        </w:numPr>
        <w:suppressAutoHyphens/>
        <w:autoSpaceDE w:val="0"/>
        <w:spacing w:after="12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основ безопасности в быту, социуме, природе.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Познавательное развитие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интересов детей, любознательности и познавательной мотивации.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познавательных действий, становление сознания.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воображения и творческой активности.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Формирование первичных представлений о себе, других людях, объектах окружающего мира, их свойствах и отношениях (форме, цвете, размере, материале, звучании, ритме, тепе, количестве, числе, части и целом, пространстве и времени, движении и покое, причинах и следствиях и др.), </w:t>
      </w:r>
    </w:p>
    <w:p w:rsidR="00120C13" w:rsidRPr="00120C13" w:rsidRDefault="00120C13" w:rsidP="00120C13">
      <w:pPr>
        <w:widowControl w:val="0"/>
        <w:numPr>
          <w:ilvl w:val="0"/>
          <w:numId w:val="8"/>
        </w:numPr>
        <w:suppressAutoHyphens/>
        <w:autoSpaceDE w:val="0"/>
        <w:spacing w:after="12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первичных представлений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природы, многообразии стран и народов мира.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jc w:val="both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Речевое развитие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Владение речью как средством общения.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Обогащение активного словаря.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связно грамматически правильной диалогической и монологической речи.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речевого творчества.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звуковой и интонационной культуры речи, фонематического слуха.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Знакомство с книжной культурой, детской литературой, понимание на слух текстов различных жанров детской литературы.</w:t>
      </w:r>
    </w:p>
    <w:p w:rsidR="00120C13" w:rsidRPr="00120C13" w:rsidRDefault="00120C13" w:rsidP="00120C13">
      <w:pPr>
        <w:widowControl w:val="0"/>
        <w:numPr>
          <w:ilvl w:val="0"/>
          <w:numId w:val="7"/>
        </w:numPr>
        <w:suppressAutoHyphens/>
        <w:autoSpaceDE w:val="0"/>
        <w:spacing w:after="12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Формирование звуковой </w:t>
      </w:r>
      <w:proofErr w:type="spellStart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аналитико</w:t>
      </w:r>
      <w:proofErr w:type="spellEnd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– синтетической активности как предпосылки обучения грамоте.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40" w:lineRule="auto"/>
        <w:ind w:left="-567"/>
        <w:jc w:val="both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Художественно - эстетическое развитие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предпосылок ценностно – смыслового восприятия и понимания произведений искусства (словесного, музыкального, изобразительного), мира природы.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Становление эстетического отношения к окружающему миру.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Формирование элементарных представлений о видах искусства.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jc w:val="both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Восприятие музыки, художественной литературы, фольклора.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Стимулирование сопереживания персонажам художественных произведений.</w:t>
      </w:r>
    </w:p>
    <w:p w:rsidR="00120C13" w:rsidRPr="00120C13" w:rsidRDefault="00120C13" w:rsidP="00120C13">
      <w:pPr>
        <w:widowControl w:val="0"/>
        <w:numPr>
          <w:ilvl w:val="0"/>
          <w:numId w:val="5"/>
        </w:numPr>
        <w:suppressAutoHyphens/>
        <w:autoSpaceDE w:val="0"/>
        <w:spacing w:after="120" w:line="240" w:lineRule="auto"/>
        <w:ind w:left="-567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Реализация самостоятельной творческой деятельности детей (изобразительной, конструктивно-модельной, музыкальной и др.)</w:t>
      </w:r>
    </w:p>
    <w:p w:rsidR="00120C13" w:rsidRPr="00120C13" w:rsidRDefault="00120C13" w:rsidP="00120C13">
      <w:pPr>
        <w:widowControl w:val="0"/>
        <w:suppressAutoHyphens/>
        <w:autoSpaceDE w:val="0"/>
        <w:spacing w:after="0" w:line="276" w:lineRule="auto"/>
        <w:ind w:left="-567"/>
        <w:jc w:val="both"/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/>
          <w:bCs/>
          <w:i/>
          <w:kern w:val="1"/>
          <w:sz w:val="28"/>
          <w:szCs w:val="28"/>
          <w:lang w:eastAsia="hi-IN" w:bidi="hi-IN"/>
        </w:rPr>
        <w:t>Физическое развитие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Развитие физических качеств.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Правильное формирование </w:t>
      </w:r>
      <w:proofErr w:type="spellStart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опорно</w:t>
      </w:r>
      <w:proofErr w:type="spellEnd"/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 xml:space="preserve"> – двигательной системы организма, развитие равновесия, координации движений, крупной и мелкой моторики.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Правильное выполнение основных движений.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lastRenderedPageBreak/>
        <w:t>Формирование начальных представлений о некоторых видах спорта.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Овладение подвижными играми с правилами.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Становление целенаправленности и само регуляции в двигательной сфере.</w:t>
      </w:r>
    </w:p>
    <w:p w:rsidR="00120C13" w:rsidRPr="00120C13" w:rsidRDefault="00120C13" w:rsidP="00120C13">
      <w:pPr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-567" w:right="-245" w:firstLine="0"/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</w:pPr>
      <w:r w:rsidRPr="00120C13">
        <w:rPr>
          <w:rFonts w:ascii="Times New Roman" w:eastAsia="Lucida Sans Unicode" w:hAnsi="Times New Roman" w:cs="Mangal"/>
          <w:bCs/>
          <w:kern w:val="1"/>
          <w:sz w:val="28"/>
          <w:szCs w:val="28"/>
          <w:lang w:eastAsia="hi-IN" w:bidi="hi-IN"/>
        </w:rPr>
        <w:t>Овладение элементарными нормами и правилами здорового образа жизни.</w:t>
      </w:r>
    </w:p>
    <w:p w:rsidR="00DF49DA" w:rsidRDefault="00DF49DA" w:rsidP="002C1E9B">
      <w:pPr>
        <w:rPr>
          <w:rFonts w:ascii="Times New Roman" w:hAnsi="Times New Roman" w:cs="Times New Roman"/>
          <w:sz w:val="28"/>
          <w:szCs w:val="28"/>
        </w:rPr>
      </w:pPr>
    </w:p>
    <w:p w:rsidR="004655A1" w:rsidRPr="004655A1" w:rsidRDefault="004655A1" w:rsidP="004655A1">
      <w:pPr>
        <w:spacing w:after="0" w:line="360" w:lineRule="auto"/>
        <w:ind w:hanging="2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Содержательный раздел</w:t>
      </w: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(состоит из 2-х частей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655A1" w:rsidRPr="004655A1" w:rsidRDefault="004655A1" w:rsidP="004655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обязательной части - </w:t>
      </w:r>
      <w:r w:rsidRPr="0046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60%</w:t>
      </w:r>
    </w:p>
    <w:p w:rsidR="004655A1" w:rsidRPr="004655A1" w:rsidRDefault="004655A1" w:rsidP="004655A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части, формируемой участниками образовательного процесса ДОУ – </w:t>
      </w:r>
      <w:r w:rsidRPr="00465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40%.</w:t>
      </w:r>
    </w:p>
    <w:p w:rsidR="004655A1" w:rsidRPr="004655A1" w:rsidRDefault="004655A1" w:rsidP="004655A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5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Вторая часть образовательной программы ориентирована на потребности и интересы воспитанников и их родителей, разработана с учетом национально-регионального компонента, приоритетного направления МБДОУ и сложившимся традициям.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4655A1">
        <w:rPr>
          <w:rFonts w:ascii="Times New Roman" w:hAnsi="Times New Roman" w:cs="Times New Roman"/>
          <w:b/>
          <w:sz w:val="28"/>
          <w:szCs w:val="28"/>
        </w:rPr>
        <w:t>Организационный раздел</w:t>
      </w:r>
      <w:r w:rsidRPr="002C1E9B">
        <w:rPr>
          <w:rFonts w:ascii="Times New Roman" w:hAnsi="Times New Roman" w:cs="Times New Roman"/>
          <w:sz w:val="28"/>
          <w:szCs w:val="28"/>
        </w:rPr>
        <w:t xml:space="preserve"> включает в себя описание материально-технического обеспечения Программы; 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обеспеченности методическими материалами и средствами обучения и воспитания;</w:t>
      </w:r>
    </w:p>
    <w:p w:rsidR="00DF49DA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распорядок или режим дня, а также особенности традиционных событий, праздников, мероприятий; 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особенности организации развивающей предметно</w:t>
      </w:r>
      <w:r w:rsidR="00DF49DA">
        <w:rPr>
          <w:rFonts w:ascii="Times New Roman" w:hAnsi="Times New Roman" w:cs="Times New Roman"/>
          <w:sz w:val="28"/>
          <w:szCs w:val="28"/>
        </w:rPr>
        <w:t>-</w:t>
      </w:r>
      <w:r w:rsidRPr="002C1E9B">
        <w:rPr>
          <w:rFonts w:ascii="Times New Roman" w:hAnsi="Times New Roman" w:cs="Times New Roman"/>
          <w:sz w:val="28"/>
          <w:szCs w:val="28"/>
        </w:rPr>
        <w:t xml:space="preserve">пространственной среды.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C1E9B">
        <w:rPr>
          <w:rFonts w:ascii="Times New Roman" w:hAnsi="Times New Roman" w:cs="Times New Roman"/>
          <w:sz w:val="28"/>
          <w:szCs w:val="28"/>
        </w:rPr>
        <w:t>Принципы и подходы к формированию ООП Программа построена на позициях гуманно-личностного отношения к ребенку и направлена на его всестороннее развитие, формирование духовных и общечеловеческих ценностей, а также способностей и компетенций с учетом основных принципов дошкольного образования: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1. Полноценное проживание ребенком всех этапов детства (младенческого, раннего и дошкольного возраста), обогащение (амплификация) детского развития; </w:t>
      </w:r>
    </w:p>
    <w:p w:rsidR="002C1E9B" w:rsidRP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2.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образования, становится субъектом образования (далее - индивидуализация дошкольного образования);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3. Содействие и сотрудничество детей и взрослых, признание ребенка полноценным участником (субъектом) образовательных отношений;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4. Поддержка инициативы детей в различных видах деятельности;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lastRenderedPageBreak/>
        <w:t xml:space="preserve"> 5. Сотрудничество МБДОУ с семьей;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6. Приобщение детей к социокультурным нормам, традициям семьи, общества и государства;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7. Формирование познавательных интересов и познавательных действий ребенка в различных видах деятельности; 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>8.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2C1E9B" w:rsidRDefault="002C1E9B" w:rsidP="002C1E9B">
      <w:pPr>
        <w:rPr>
          <w:rFonts w:ascii="Times New Roman" w:hAnsi="Times New Roman" w:cs="Times New Roman"/>
          <w:sz w:val="28"/>
          <w:szCs w:val="28"/>
        </w:rPr>
      </w:pPr>
      <w:r w:rsidRPr="002C1E9B">
        <w:rPr>
          <w:rFonts w:ascii="Times New Roman" w:hAnsi="Times New Roman" w:cs="Times New Roman"/>
          <w:sz w:val="28"/>
          <w:szCs w:val="28"/>
        </w:rPr>
        <w:t xml:space="preserve"> 9. Учет этнокультурной ситуации развития детей. 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Далее описаны п</w:t>
      </w:r>
      <w:r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ланируемые результаты </w:t>
      </w:r>
      <w:r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 xml:space="preserve">как в раннем возрасте, так и в старшем возрасте </w:t>
      </w:r>
      <w:r w:rsidRPr="008F4015">
        <w:rPr>
          <w:rFonts w:ascii="Times New Roman" w:eastAsia="Lucida Sans Unicode" w:hAnsi="Times New Roman" w:cs="Mangal"/>
          <w:b/>
          <w:kern w:val="1"/>
          <w:sz w:val="28"/>
          <w:szCs w:val="28"/>
          <w:lang w:eastAsia="hi-IN" w:bidi="hi-IN"/>
        </w:rPr>
        <w:t>усвоения программы.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  Результатами освоения программы являются целевые ориентиры дошкольного образования, которые представляют собой социально-нормативные возрастные характеристики возможных достижений ребенка. 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  К целевым ориентирам дошкольного образования относятся следующие социально-нормативные возрастные характеристики возможных достижений ребенка: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  <w:t>Целевые ориентиры образования в раннем возрасте: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интересуется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Использует специфические, культурно фиксированные предметные действия, знает назначение бытовых предметов (ложки, расчески, карандаша и пр.) и умеет пользоваться ими. Владеет простейшими навыками самообслуживания; стремится проявлять самостоятельность в бытовом и игровом поведении;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Владеет активной речью, включенной в общение; может обращаться с вопросами и просьбами, понимает речь взрослых; знает названия окружающих предметов и игрушек;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Стремится к общению со взрослыми и активно подражает им в движениях и действиях; появляются игры, в которых ребенок воспроизводит действия взрослого;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Проявляет интерес к сверстникам; наблюдает за их действиями и подражает им;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Проявляет интерес к стихам, песням и сказкам, рассматриванию картинки, стремится двигаться под музыку; эмоционально откликается на различные произведения культуры и искусства;</w:t>
      </w:r>
    </w:p>
    <w:p w:rsidR="008F4015" w:rsidRPr="008F4015" w:rsidRDefault="008F4015" w:rsidP="008F4015">
      <w:pPr>
        <w:widowControl w:val="0"/>
        <w:numPr>
          <w:ilvl w:val="0"/>
          <w:numId w:val="12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У ребенка развита крупная моторика, он стремится осваивать различные виды движения (бег, лазанье, перешагивание и пр.).</w:t>
      </w: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:rsidR="008F4015" w:rsidRPr="008F4015" w:rsidRDefault="008F4015" w:rsidP="008F4015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b/>
          <w:i/>
          <w:kern w:val="1"/>
          <w:sz w:val="28"/>
          <w:szCs w:val="28"/>
          <w:lang w:eastAsia="hi-IN" w:bidi="hi-IN"/>
        </w:rPr>
        <w:t>Целевые ориентиры на этапе завершения дошкольного образования: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Ребенок овладевает основными культурными способами деятельности, проявляет инициативу и самостоятельность в разных видах деятельности - игре, общении, познавательно-исследовательской деятельности, конструировании и др.; </w:t>
      </w: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lastRenderedPageBreak/>
        <w:t>способен выбирать себе род занятий, участников по совместной деятельности;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обладает развитым воображением, которое реализуется в разных видах деятельности, и прежде всего в игре; ребенок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ребенка складываются предпосылки грамотности;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У ребенка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:rsidR="008F4015" w:rsidRPr="008F4015" w:rsidRDefault="008F4015" w:rsidP="008F4015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способен к волевым усилиям, может следовать социальным нормам поведения и правилам в разных видах деятельности, во взаимоотношениях со взрослыми и сверстниками, может соблюдать правила безопасного поведения и личной гигиены;</w:t>
      </w:r>
    </w:p>
    <w:p w:rsidR="00E275E0" w:rsidRDefault="008F4015" w:rsidP="00E275E0">
      <w:pPr>
        <w:widowControl w:val="0"/>
        <w:numPr>
          <w:ilvl w:val="0"/>
          <w:numId w:val="11"/>
        </w:numPr>
        <w:suppressAutoHyphens/>
        <w:spacing w:after="0" w:line="240" w:lineRule="auto"/>
        <w:ind w:left="-567" w:firstLine="0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8F4015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Ребенок проявляет любознательность, задает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живет;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ребенок способен к принятию собственных решений, опираясь на свои знания и умения в различных видах деятельности.</w:t>
      </w:r>
    </w:p>
    <w:p w:rsidR="00E275E0" w:rsidRPr="00E275E0" w:rsidRDefault="00E275E0" w:rsidP="00E275E0">
      <w:pPr>
        <w:widowControl w:val="0"/>
        <w:suppressAutoHyphens/>
        <w:spacing w:after="0" w:line="240" w:lineRule="auto"/>
        <w:ind w:left="-567"/>
        <w:rPr>
          <w:rFonts w:ascii="Times New Roman" w:eastAsia="Lucida Sans Unicode" w:hAnsi="Times New Roman" w:cs="Mangal"/>
          <w:kern w:val="1"/>
          <w:sz w:val="16"/>
          <w:szCs w:val="16"/>
          <w:lang w:eastAsia="hi-IN" w:bidi="hi-IN"/>
        </w:rPr>
      </w:pPr>
    </w:p>
    <w:p w:rsidR="00E275E0" w:rsidRDefault="00E275E0" w:rsidP="00E275E0">
      <w:pPr>
        <w:snapToGrid w:val="0"/>
        <w:ind w:left="-567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      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В Программе ООП МБДОУ даны х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арактеристики особенностей развития </w:t>
      </w:r>
      <w:proofErr w:type="gramStart"/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детей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раннего</w:t>
      </w:r>
      <w:proofErr w:type="gramEnd"/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и дошкольного возраста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по каждой возрастной подкатегории, т.е. по группам, даны п</w:t>
      </w:r>
      <w:r w:rsidRPr="00E275E0">
        <w:rPr>
          <w:rFonts w:ascii="Times New Roman" w:eastAsia="Lucida Sans Unicode" w:hAnsi="Times New Roman" w:cs="Mangal"/>
          <w:color w:val="000000"/>
          <w:kern w:val="1"/>
          <w:sz w:val="28"/>
          <w:szCs w:val="28"/>
          <w:lang w:eastAsia="hi-IN" w:bidi="hi-IN"/>
        </w:rPr>
        <w:t>ланируемые результаты освоения программы</w:t>
      </w:r>
      <w:r w:rsidRPr="00E275E0">
        <w:rPr>
          <w:rFonts w:ascii="Times New Roman" w:eastAsia="Lucida Sans Unicode" w:hAnsi="Times New Roman" w:cs="Mangal"/>
          <w:color w:val="000000"/>
          <w:kern w:val="1"/>
          <w:sz w:val="28"/>
          <w:szCs w:val="28"/>
          <w:lang w:eastAsia="hi-IN" w:bidi="hi-IN"/>
        </w:rPr>
        <w:t xml:space="preserve">, </w:t>
      </w:r>
      <w:r w:rsidRPr="00E275E0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hi-IN" w:bidi="hi-IN"/>
        </w:rPr>
        <w:t>ф</w:t>
      </w:r>
      <w:r w:rsidRPr="00E275E0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hi-IN" w:bidi="hi-IN"/>
        </w:rPr>
        <w:t>ормы проведения НОД</w:t>
      </w:r>
      <w:r w:rsidRPr="00E275E0">
        <w:rPr>
          <w:rFonts w:ascii="Times New Roman" w:eastAsia="Lucida Sans Unicode" w:hAnsi="Times New Roman" w:cs="Times New Roman"/>
          <w:bCs/>
          <w:kern w:val="1"/>
          <w:sz w:val="28"/>
          <w:szCs w:val="28"/>
          <w:lang w:eastAsia="hi-IN" w:bidi="hi-IN"/>
        </w:rPr>
        <w:t xml:space="preserve">, </w:t>
      </w:r>
      <w:r w:rsidRPr="00E275E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hi-IN" w:bidi="hi-IN"/>
        </w:rPr>
        <w:t>ф</w:t>
      </w:r>
      <w:r w:rsidRPr="00E275E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hi-IN" w:bidi="hi-IN"/>
        </w:rPr>
        <w:t>ормы работы в режимных моментах</w:t>
      </w:r>
      <w:r w:rsidRPr="00E275E0"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hi-IN" w:bidi="hi-IN"/>
        </w:rPr>
        <w:t xml:space="preserve">, организация двигательного режима,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ф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ормы организации работы  с детьми по</w:t>
      </w:r>
      <w:r w:rsidRPr="00E275E0">
        <w:rPr>
          <w:rFonts w:ascii="Times New Roman" w:eastAsia="Lucida Sans Unicode" w:hAnsi="Times New Roman" w:cs="Mangal"/>
          <w:i/>
          <w:kern w:val="1"/>
          <w:sz w:val="28"/>
          <w:szCs w:val="28"/>
          <w:lang w:eastAsia="hi-IN" w:bidi="hi-IN"/>
        </w:rPr>
        <w:t xml:space="preserve"> 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образовательн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ым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област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ям, 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ф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ормы взаимодействия с семьями воспитанников</w:t>
      </w:r>
      <w:r w:rsidRPr="00E275E0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, описана материально-те</w:t>
      </w:r>
      <w:r w:rsid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хническое обеспечение программы, указано о</w:t>
      </w:r>
      <w:r w:rsidR="00C1086B"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беспечение методическими рекомендациями и средствами обучения и воспитания</w:t>
      </w:r>
      <w:r w:rsid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.</w:t>
      </w:r>
    </w:p>
    <w:p w:rsidR="00C1086B" w:rsidRPr="00E275E0" w:rsidRDefault="00C1086B" w:rsidP="00E275E0">
      <w:pPr>
        <w:snapToGrid w:val="0"/>
        <w:ind w:left="-567"/>
        <w:rPr>
          <w:rFonts w:ascii="Times New Roman" w:eastAsia="Lucida Sans Unicode" w:hAnsi="Times New Roman" w:cs="Times New Roman"/>
          <w:bCs/>
          <w:color w:val="000000"/>
          <w:kern w:val="1"/>
          <w:sz w:val="28"/>
          <w:szCs w:val="28"/>
          <w:lang w:eastAsia="hi-IN" w:bidi="hi-IN"/>
        </w:rPr>
      </w:pP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В Программе ООП МБДОУ подробно представлена работа по в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ариативн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ой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час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ти по всем образовательным частям в соответствие с ФГОС, где описана о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рганизация режима пребывания детей в образовательном учреждении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, ф</w:t>
      </w:r>
      <w:r w:rsidRPr="00C1086B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>ормы организации непосредственно образовательной деятельности детей</w:t>
      </w:r>
      <w:r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 и т.д.</w:t>
      </w:r>
    </w:p>
    <w:p w:rsidR="001521D5" w:rsidRPr="008F4015" w:rsidRDefault="001521D5" w:rsidP="00C1086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603332450510203670830559428146817986133868575788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Асукова Муслимат Алаутдиновна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18.03.2021 по 18.03.2022</w:t>
            </w:r>
          </w:p>
        </w:tc>
      </w:tr>
    </w:tbl>
    <w:sectPr xmlns:w="http://schemas.openxmlformats.org/wordprocessingml/2006/main" w:rsidR="001521D5" w:rsidRPr="008F4015" w:rsidSect="00C1086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6088">
    <w:multiLevelType w:val="hybridMultilevel"/>
    <w:lvl w:ilvl="0" w:tplc="46118816">
      <w:start w:val="1"/>
      <w:numFmt w:val="decimal"/>
      <w:lvlText w:val="%1."/>
      <w:lvlJc w:val="left"/>
      <w:pPr>
        <w:ind w:left="720" w:hanging="360"/>
      </w:pPr>
    </w:lvl>
    <w:lvl w:ilvl="1" w:tplc="46118816" w:tentative="1">
      <w:start w:val="1"/>
      <w:numFmt w:val="lowerLetter"/>
      <w:lvlText w:val="%2."/>
      <w:lvlJc w:val="left"/>
      <w:pPr>
        <w:ind w:left="1440" w:hanging="360"/>
      </w:pPr>
    </w:lvl>
    <w:lvl w:ilvl="2" w:tplc="46118816" w:tentative="1">
      <w:start w:val="1"/>
      <w:numFmt w:val="lowerRoman"/>
      <w:lvlText w:val="%3."/>
      <w:lvlJc w:val="right"/>
      <w:pPr>
        <w:ind w:left="2160" w:hanging="180"/>
      </w:pPr>
    </w:lvl>
    <w:lvl w:ilvl="3" w:tplc="46118816" w:tentative="1">
      <w:start w:val="1"/>
      <w:numFmt w:val="decimal"/>
      <w:lvlText w:val="%4."/>
      <w:lvlJc w:val="left"/>
      <w:pPr>
        <w:ind w:left="2880" w:hanging="360"/>
      </w:pPr>
    </w:lvl>
    <w:lvl w:ilvl="4" w:tplc="46118816" w:tentative="1">
      <w:start w:val="1"/>
      <w:numFmt w:val="lowerLetter"/>
      <w:lvlText w:val="%5."/>
      <w:lvlJc w:val="left"/>
      <w:pPr>
        <w:ind w:left="3600" w:hanging="360"/>
      </w:pPr>
    </w:lvl>
    <w:lvl w:ilvl="5" w:tplc="46118816" w:tentative="1">
      <w:start w:val="1"/>
      <w:numFmt w:val="lowerRoman"/>
      <w:lvlText w:val="%6."/>
      <w:lvlJc w:val="right"/>
      <w:pPr>
        <w:ind w:left="4320" w:hanging="180"/>
      </w:pPr>
    </w:lvl>
    <w:lvl w:ilvl="6" w:tplc="46118816" w:tentative="1">
      <w:start w:val="1"/>
      <w:numFmt w:val="decimal"/>
      <w:lvlText w:val="%7."/>
      <w:lvlJc w:val="left"/>
      <w:pPr>
        <w:ind w:left="5040" w:hanging="360"/>
      </w:pPr>
    </w:lvl>
    <w:lvl w:ilvl="7" w:tplc="46118816" w:tentative="1">
      <w:start w:val="1"/>
      <w:numFmt w:val="lowerLetter"/>
      <w:lvlText w:val="%8."/>
      <w:lvlJc w:val="left"/>
      <w:pPr>
        <w:ind w:left="5760" w:hanging="360"/>
      </w:pPr>
    </w:lvl>
    <w:lvl w:ilvl="8" w:tplc="461188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87">
    <w:multiLevelType w:val="hybridMultilevel"/>
    <w:lvl w:ilvl="0" w:tplc="110522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0000007"/>
    <w:multiLevelType w:val="multilevel"/>
    <w:tmpl w:val="00000007"/>
    <w:name w:val="WW8Num1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-71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</w:lvl>
  </w:abstractNum>
  <w:abstractNum w:abstractNumId="1">
    <w:nsid w:val="0C1D64F4"/>
    <w:multiLevelType w:val="hybridMultilevel"/>
    <w:tmpl w:val="70144F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3A6392"/>
    <w:multiLevelType w:val="hybridMultilevel"/>
    <w:tmpl w:val="290886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D223A4"/>
    <w:multiLevelType w:val="hybridMultilevel"/>
    <w:tmpl w:val="E0AA8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983740"/>
    <w:multiLevelType w:val="hybridMultilevel"/>
    <w:tmpl w:val="8E6EBD70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C3452DE"/>
    <w:multiLevelType w:val="hybridMultilevel"/>
    <w:tmpl w:val="820801D4"/>
    <w:lvl w:ilvl="0" w:tplc="04190009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406B0DD7"/>
    <w:multiLevelType w:val="hybridMultilevel"/>
    <w:tmpl w:val="594E74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B30E2D"/>
    <w:multiLevelType w:val="hybridMultilevel"/>
    <w:tmpl w:val="EED4BC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9E25B3"/>
    <w:multiLevelType w:val="hybridMultilevel"/>
    <w:tmpl w:val="07E8B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94547E"/>
    <w:multiLevelType w:val="hybridMultilevel"/>
    <w:tmpl w:val="34B67E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F51E6"/>
    <w:multiLevelType w:val="hybridMultilevel"/>
    <w:tmpl w:val="4650DF3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13C6717"/>
    <w:multiLevelType w:val="hybridMultilevel"/>
    <w:tmpl w:val="41D03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6A018A"/>
    <w:multiLevelType w:val="hybridMultilevel"/>
    <w:tmpl w:val="908CAE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8"/>
  </w:num>
  <w:num w:numId="5">
    <w:abstractNumId w:val="6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0"/>
  </w:num>
  <w:num w:numId="11">
    <w:abstractNumId w:val="11"/>
  </w:num>
  <w:num w:numId="12">
    <w:abstractNumId w:val="3"/>
  </w:num>
  <w:num w:numId="13">
    <w:abstractNumId w:val="10"/>
  </w:num>
  <w:num w:numId="16087">
    <w:abstractNumId w:val="16087"/>
  </w:num>
  <w:num w:numId="16088">
    <w:abstractNumId w:val="16088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A42"/>
    <w:rsid w:val="00120C13"/>
    <w:rsid w:val="001521D5"/>
    <w:rsid w:val="002C1E9B"/>
    <w:rsid w:val="00413A42"/>
    <w:rsid w:val="004655A1"/>
    <w:rsid w:val="008F4015"/>
    <w:rsid w:val="00C1086B"/>
    <w:rsid w:val="00DF49DA"/>
    <w:rsid w:val="00E2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506EB-22AD-43F6-BBDD-DBFC77DB0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49DA"/>
    <w:pPr>
      <w:ind w:left="720"/>
      <w:contextualSpacing/>
    </w:p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361139466" Type="http://schemas.openxmlformats.org/officeDocument/2006/relationships/footnotes" Target="footnotes.xml"/><Relationship Id="rId559933314" Type="http://schemas.openxmlformats.org/officeDocument/2006/relationships/endnotes" Target="endnotes.xml"/><Relationship Id="rId260499377" Type="http://schemas.openxmlformats.org/officeDocument/2006/relationships/comments" Target="comments.xml"/><Relationship Id="rId180783845" Type="http://schemas.microsoft.com/office/2011/relationships/commentsExtended" Target="commentsExtended.xml"/><Relationship Id="rId310834398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fkb6IkHBZymSzrDeYo28z6SNj6E=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</SignatureValue>
  <KeyInfo>
    <X509Data>
      <X509Certificate>MIIFmzCCA4MCFGmuXN4bNSDagNvjEsKHZo/19nwsMA0GCSqGSIb3DQEBCwUAMIGQ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=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361139466"/>
            <mdssi:RelationshipReference SourceId="rId559933314"/>
            <mdssi:RelationshipReference SourceId="rId260499377"/>
            <mdssi:RelationshipReference SourceId="rId180783845"/>
            <mdssi:RelationshipReference SourceId="rId310834398"/>
          </Transform>
          <Transform Algorithm="http://www.w3.org/TR/2001/REC-xml-c14n-20010315"/>
        </Transforms>
        <DigestMethod Algorithm="http://www.w3.org/2000/09/xmldsig#sha1"/>
        <DigestValue>aMaEETdWXIh3l2IXwak+VIiUkBY=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d4hZsNF3DAsIinyr6k8IYL4N/ko=</DigestValue>
      </Reference>
      <Reference URI="/word/endnotes.xml?ContentType=application/vnd.openxmlformats-officedocument.wordprocessingml.endnotes+xml">
        <DigestMethod Algorithm="http://www.w3.org/2000/09/xmldsig#sha1"/>
        <DigestValue>XK5ZbMMgs6hzU/qpAqvTWMoOE9c=</DigestValue>
      </Reference>
      <Reference URI="/word/fontTable.xml?ContentType=application/vnd.openxmlformats-officedocument.wordprocessingml.fontTable+xml">
        <DigestMethod Algorithm="http://www.w3.org/2000/09/xmldsig#sha1"/>
        <DigestValue>bV2mzczV2dEQYopf77HdcrRzf9o=</DigestValue>
      </Reference>
      <Reference URI="/word/footnotes.xml?ContentType=application/vnd.openxmlformats-officedocument.wordprocessingml.footnotes+xml">
        <DigestMethod Algorithm="http://www.w3.org/2000/09/xmldsig#sha1"/>
        <DigestValue>Z7SgDzw4bdeHTtigjzzivAQ1EJY=</DigestValue>
      </Reference>
      <Reference URI="/word/numbering.xml?ContentType=application/vnd.openxmlformats-officedocument.wordprocessingml.numbering+xml">
        <DigestMethod Algorithm="http://www.w3.org/2000/09/xmldsig#sha1"/>
        <DigestValue>/GFJHua87dBHZ4SEhO23fOub9bM=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wjcQFldhdb/QBSR+770C5zK+ys0=</DigestValue>
      </Reference>
      <Reference URI="/word/styles.xml?ContentType=application/vnd.openxmlformats-officedocument.wordprocessingml.styles+xml">
        <DigestMethod Algorithm="http://www.w3.org/2000/09/xmldsig#sha1"/>
        <DigestValue>6SnCt8626asAinNm8U6G9r/s4ZI=</DigestValue>
      </Reference>
      <Reference URI="/word/theme/theme1.xml?ContentType=application/vnd.openxmlformats-officedocument.theme+xml">
        <DigestMethod Algorithm="http://www.w3.org/2000/09/xmldsig#sha1"/>
        <DigestValue>K3rt/CTIslQzCnFAg+kE1JCviY0=</DigestValue>
      </Reference>
      <Reference URI="/word/webSettings.xml?ContentType=application/vnd.openxmlformats-officedocument.wordprocessingml.webSettings+xml">
        <DigestMethod Algorithm="http://www.w3.org/2000/09/xmldsig#sha1"/>
        <DigestValue>3JVOoTdOm/LdH4Es4itMnJhpqeU=</DigestValue>
      </Reference>
    </Manifest>
    <SignatureProperties>
      <SignatureProperty Id="idSignatureTime" Target="#idPackageSignature">
        <mdssi:SignatureTime>
          <mdssi:Format>YYYY-MM-DDThh:mm:ssTZD</mdssi:Format>
          <mdssi:Value>2021-03-18T12:54:36Z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2416</Words>
  <Characters>13772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2019-03-16T15:10:00Z</dcterms:created>
  <dcterms:modified xsi:type="dcterms:W3CDTF">2019-03-16T15:48:00Z</dcterms:modified>
</cp:coreProperties>
</file>